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39221B90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F35F6A">
        <w:rPr>
          <w:rFonts w:ascii="Arial" w:hAnsi="Arial" w:cs="Arial"/>
        </w:rPr>
        <w:t>JONATHAN ARMANDO CUARAN ORTIZ</w:t>
      </w:r>
      <w:r w:rsidR="00180E49" w:rsidRPr="00A82B09">
        <w:rPr>
          <w:rFonts w:ascii="Arial" w:hAnsi="Arial" w:cs="Arial"/>
        </w:rPr>
        <w:tab/>
      </w:r>
    </w:p>
    <w:p w14:paraId="1CD48EA0" w14:textId="63083F21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4106BB">
        <w:rPr>
          <w:rFonts w:ascii="Arial" w:hAnsi="Arial" w:cs="Arial"/>
        </w:rPr>
        <w:t xml:space="preserve">1144051130 </w:t>
      </w:r>
      <w:r w:rsidR="00180E49" w:rsidRPr="0092241A">
        <w:rPr>
          <w:rFonts w:ascii="Arial" w:hAnsi="Arial" w:cs="Arial"/>
        </w:rPr>
        <w:t>DE</w:t>
      </w:r>
      <w:r w:rsidR="004106BB">
        <w:rPr>
          <w:rFonts w:ascii="Arial" w:hAnsi="Arial" w:cs="Arial"/>
        </w:rPr>
        <w:t xml:space="preserve"> CALI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</w:p>
    <w:p w14:paraId="21705C67" w14:textId="13F57292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6A2B9C" w:rsidRPr="0092241A">
        <w:rPr>
          <w:rFonts w:ascii="Arial" w:hAnsi="Arial" w:cs="Arial"/>
          <w:color w:val="000000"/>
        </w:rPr>
        <w:t>3500</w:t>
      </w:r>
      <w:r w:rsidR="00FF3472">
        <w:rPr>
          <w:rFonts w:ascii="Arial" w:hAnsi="Arial" w:cs="Arial"/>
          <w:color w:val="000000"/>
        </w:rPr>
        <w:t>233403</w:t>
      </w:r>
      <w:r w:rsidR="006A2B9C" w:rsidRPr="0092241A">
        <w:rPr>
          <w:rFonts w:ascii="Arial" w:hAnsi="Arial" w:cs="Arial"/>
          <w:color w:val="000000"/>
        </w:rPr>
        <w:tab/>
      </w:r>
    </w:p>
    <w:p w14:paraId="6E95B1CF" w14:textId="1319AFE4" w:rsidR="00536329" w:rsidRPr="0092241A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6A2B9C" w:rsidRPr="0092241A">
        <w:rPr>
          <w:rFonts w:ascii="Arial" w:hAnsi="Arial" w:cs="Arial"/>
        </w:rPr>
        <w:t>4500</w:t>
      </w:r>
      <w:r w:rsidR="00FF3472">
        <w:rPr>
          <w:rFonts w:ascii="Arial" w:hAnsi="Arial" w:cs="Arial"/>
        </w:rPr>
        <w:t>361055</w:t>
      </w:r>
      <w:r w:rsidR="006A2B9C" w:rsidRPr="0092241A">
        <w:rPr>
          <w:rFonts w:ascii="Arial" w:hAnsi="Arial" w:cs="Arial"/>
        </w:rPr>
        <w:tab/>
      </w:r>
      <w:r w:rsidR="00E80DF9" w:rsidRPr="0092241A">
        <w:rPr>
          <w:rFonts w:ascii="Arial" w:hAnsi="Arial" w:cs="Arial"/>
        </w:rPr>
        <w:tab/>
      </w:r>
      <w:r w:rsidR="00536329" w:rsidRPr="0092241A">
        <w:rPr>
          <w:rFonts w:ascii="Arial" w:hAnsi="Arial" w:cs="Arial"/>
        </w:rPr>
        <w:tab/>
        <w:t xml:space="preserve"> </w:t>
      </w:r>
    </w:p>
    <w:p w14:paraId="725B1CBF" w14:textId="738EC427" w:rsidR="00032343" w:rsidRPr="0092241A" w:rsidRDefault="00536329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VALOR</w:t>
      </w:r>
      <w:r w:rsidR="00086B70">
        <w:rPr>
          <w:rFonts w:ascii="Arial" w:hAnsi="Arial" w:cs="Arial"/>
        </w:rPr>
        <w:t xml:space="preserve"> </w:t>
      </w:r>
      <w:r w:rsidRPr="0092241A">
        <w:rPr>
          <w:rFonts w:ascii="Arial" w:hAnsi="Arial" w:cs="Arial"/>
        </w:rPr>
        <w:t>DEL</w:t>
      </w:r>
      <w:r w:rsidR="00086B70">
        <w:rPr>
          <w:rFonts w:ascii="Arial" w:hAnsi="Arial" w:cs="Arial"/>
        </w:rPr>
        <w:t xml:space="preserve"> </w:t>
      </w:r>
      <w:r w:rsidRPr="0092241A">
        <w:rPr>
          <w:rFonts w:ascii="Arial" w:hAnsi="Arial" w:cs="Arial"/>
        </w:rPr>
        <w:t>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13777F" w:rsidRPr="0092241A">
        <w:rPr>
          <w:rFonts w:ascii="Arial" w:hAnsi="Arial" w:cs="Arial"/>
        </w:rPr>
        <w:tab/>
      </w:r>
      <w:r w:rsidR="006A2B9C" w:rsidRPr="0092241A">
        <w:rPr>
          <w:rFonts w:ascii="Arial" w:hAnsi="Arial" w:cs="Arial"/>
        </w:rPr>
        <w:t>$</w:t>
      </w:r>
      <w:r w:rsidR="00FC2BD0">
        <w:rPr>
          <w:rFonts w:ascii="Arial" w:hAnsi="Arial" w:cs="Arial"/>
        </w:rPr>
        <w:t xml:space="preserve"> </w:t>
      </w:r>
      <w:r w:rsidR="00FC2BD0" w:rsidRPr="00FC2BD0">
        <w:rPr>
          <w:rFonts w:ascii="Arial" w:hAnsi="Arial" w:cs="Arial"/>
        </w:rPr>
        <w:t>11.385.000 </w:t>
      </w:r>
      <w:r w:rsidR="00051AE9">
        <w:rPr>
          <w:rFonts w:ascii="Arial" w:hAnsi="Arial" w:cs="Arial"/>
        </w:rPr>
        <w:t>(</w:t>
      </w:r>
      <w:r w:rsidR="00FC2BD0" w:rsidRPr="00FC2BD0">
        <w:rPr>
          <w:rFonts w:ascii="Arial" w:hAnsi="Arial" w:cs="Arial"/>
        </w:rPr>
        <w:t>ONCE MILLONES TRESCIENTOS OCHENTA Y CINCO MIL PESOS M/CTE</w:t>
      </w:r>
      <w:r w:rsidR="00051AE9">
        <w:rPr>
          <w:rFonts w:ascii="Arial" w:hAnsi="Arial" w:cs="Arial"/>
        </w:rPr>
        <w:t>)</w:t>
      </w:r>
    </w:p>
    <w:p w14:paraId="65C890B9" w14:textId="73B6E1F9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30 DE </w:t>
      </w:r>
      <w:r w:rsidR="006A2B9C" w:rsidRPr="0092241A">
        <w:rPr>
          <w:rFonts w:ascii="Arial" w:hAnsi="Arial" w:cs="Arial"/>
        </w:rPr>
        <w:t>ABRIL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3C16E072" w14:textId="1A8A6D5D" w:rsidR="00A3320A" w:rsidRPr="00A3320A" w:rsidRDefault="00A3320A" w:rsidP="00A3320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  <w:lang w:val="es-CO"/>
        </w:rPr>
      </w:pPr>
      <w:r w:rsidRPr="00A3320A">
        <w:rPr>
          <w:rFonts w:ascii="Arial" w:hAnsi="Arial" w:cs="Arial"/>
          <w:color w:val="000000"/>
          <w:shd w:val="clear" w:color="auto" w:fill="FFFFFF"/>
          <w:lang w:val="es-CO"/>
        </w:rPr>
        <w:t xml:space="preserve">PRESTACIÓN DE SERVICIOS </w:t>
      </w:r>
      <w:r w:rsidR="00051AE9" w:rsidRPr="00A3320A">
        <w:rPr>
          <w:rFonts w:ascii="Arial" w:hAnsi="Arial" w:cs="Arial"/>
          <w:color w:val="000000"/>
          <w:shd w:val="clear" w:color="auto" w:fill="FFFFFF"/>
          <w:lang w:val="es-CO"/>
        </w:rPr>
        <w:t>PROFESIONALES PARA</w:t>
      </w:r>
      <w:r w:rsidRPr="00A3320A">
        <w:rPr>
          <w:rFonts w:ascii="Arial" w:hAnsi="Arial" w:cs="Arial"/>
          <w:color w:val="000000"/>
          <w:shd w:val="clear" w:color="auto" w:fill="FFFFFF"/>
          <w:lang w:val="es-CO"/>
        </w:rPr>
        <w:t xml:space="preserve"> LA EJECUCIÓN DE PROGRAMAS, PLANES Y PROYECTOS EN EL ÁMBITO DEL DEPORTE, LA RECREACIÓN Y LA ACTIVIDAD FÍSICA, CON EL PROPÓSITO DE FORTALECER DESDE SU PERFIL LOS OBJETIVOS ESTABLECIDOS POR LA SECRETARÍA DEL DEPORTE Y LA RECREACIÓN.</w:t>
      </w:r>
    </w:p>
    <w:p w14:paraId="5BFA0E98" w14:textId="24C8A1E7" w:rsidR="00180E49" w:rsidRDefault="006A2B9C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230ED508" w14:textId="79684823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A3320A">
        <w:rPr>
          <w:rFonts w:ascii="Arial" w:hAnsi="Arial" w:cs="Arial"/>
          <w:lang w:val="es-ES_tradnl"/>
        </w:rPr>
        <w:t>0989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0CD507E2" w14:textId="77777777" w:rsidR="0092241A" w:rsidRDefault="0092241A">
      <w:pPr>
        <w:pStyle w:val="Textoindependiente"/>
        <w:rPr>
          <w:rFonts w:ascii="Arial" w:hAnsi="Arial" w:cs="Arial"/>
          <w:b/>
        </w:rPr>
      </w:pPr>
    </w:p>
    <w:p w14:paraId="2DF367BB" w14:textId="77777777" w:rsidR="002F60B0" w:rsidRPr="002F60B0" w:rsidRDefault="002F60B0" w:rsidP="002F60B0">
      <w:pPr>
        <w:suppressAutoHyphens w:val="0"/>
        <w:jc w:val="both"/>
        <w:rPr>
          <w:lang w:val="es-CO" w:eastAsia="es-CO"/>
        </w:rPr>
      </w:pPr>
      <w:r w:rsidRPr="002F60B0">
        <w:rPr>
          <w:rFonts w:ascii="Arial" w:hAnsi="Arial" w:cs="Arial"/>
          <w:color w:val="000000"/>
          <w:lang w:val="es-CO" w:eastAsia="es-CO"/>
        </w:rPr>
        <w:t>1). Diseñar planes y acciones de intervención relacionados con las estrategias del proyecto y el desarrollo técnico de las actividades del mismo.</w:t>
      </w:r>
    </w:p>
    <w:p w14:paraId="6DDF31AB" w14:textId="77777777" w:rsidR="002F60B0" w:rsidRPr="002F60B0" w:rsidRDefault="002F60B0" w:rsidP="002F60B0">
      <w:pPr>
        <w:suppressAutoHyphens w:val="0"/>
        <w:rPr>
          <w:lang w:val="es-CO" w:eastAsia="es-CO"/>
        </w:rPr>
      </w:pPr>
    </w:p>
    <w:p w14:paraId="26816AED" w14:textId="4081D5E0" w:rsidR="002F60B0" w:rsidRPr="002F60B0" w:rsidRDefault="002F60B0" w:rsidP="002F60B0">
      <w:pPr>
        <w:suppressAutoHyphens w:val="0"/>
        <w:jc w:val="both"/>
        <w:rPr>
          <w:lang w:val="es-CO" w:eastAsia="es-CO"/>
        </w:rPr>
      </w:pPr>
      <w:r w:rsidRPr="002F60B0">
        <w:rPr>
          <w:rFonts w:ascii="Arial" w:hAnsi="Arial" w:cs="Arial"/>
          <w:color w:val="000000"/>
          <w:lang w:val="es-CO" w:eastAsia="es-CO"/>
        </w:rPr>
        <w:t xml:space="preserve">- Realicé encuentro con el equipo poblacional tradicionalmente excluidas con el fin de establecer proyección y planeación de los procesos a desarrollar como parte de </w:t>
      </w:r>
      <w:r w:rsidR="00E172BB" w:rsidRPr="002F60B0">
        <w:rPr>
          <w:rFonts w:ascii="Arial" w:hAnsi="Arial" w:cs="Arial"/>
          <w:color w:val="000000"/>
          <w:lang w:val="es-CO" w:eastAsia="es-CO"/>
        </w:rPr>
        <w:t>la estrategia</w:t>
      </w:r>
      <w:r w:rsidRPr="002F60B0">
        <w:rPr>
          <w:rFonts w:ascii="Arial" w:hAnsi="Arial" w:cs="Arial"/>
          <w:color w:val="000000"/>
          <w:lang w:val="es-CO" w:eastAsia="es-CO"/>
        </w:rPr>
        <w:t xml:space="preserve"> institucional.</w:t>
      </w:r>
    </w:p>
    <w:p w14:paraId="4DEFDF09" w14:textId="77777777" w:rsidR="002F60B0" w:rsidRPr="002F60B0" w:rsidRDefault="002F60B0" w:rsidP="002F60B0">
      <w:pPr>
        <w:suppressAutoHyphens w:val="0"/>
        <w:rPr>
          <w:lang w:val="es-CO" w:eastAsia="es-CO"/>
        </w:rPr>
      </w:pPr>
    </w:p>
    <w:p w14:paraId="064C4D6A" w14:textId="77777777" w:rsidR="002F60B0" w:rsidRPr="002F60B0" w:rsidRDefault="002F60B0" w:rsidP="002F60B0">
      <w:pPr>
        <w:suppressAutoHyphens w:val="0"/>
        <w:jc w:val="both"/>
        <w:rPr>
          <w:lang w:val="es-CO" w:eastAsia="es-CO"/>
        </w:rPr>
      </w:pPr>
      <w:r w:rsidRPr="002F60B0">
        <w:rPr>
          <w:rFonts w:ascii="Arial" w:hAnsi="Arial" w:cs="Arial"/>
          <w:color w:val="000000"/>
          <w:lang w:val="es-CO" w:eastAsia="es-CO"/>
        </w:rPr>
        <w:t>-  Ejecuté reunión con la fundación samaritanos de la calle con el fin de articular y divulgar la oferta del programa poblaciones y etnias.</w:t>
      </w:r>
    </w:p>
    <w:p w14:paraId="384299A0" w14:textId="77777777" w:rsidR="002F60B0" w:rsidRPr="002F60B0" w:rsidRDefault="002F60B0" w:rsidP="002F60B0">
      <w:pPr>
        <w:suppressAutoHyphens w:val="0"/>
        <w:jc w:val="both"/>
        <w:rPr>
          <w:lang w:val="es-CO" w:eastAsia="es-CO"/>
        </w:rPr>
      </w:pPr>
      <w:r w:rsidRPr="002F60B0">
        <w:rPr>
          <w:rFonts w:ascii="Arial" w:hAnsi="Arial" w:cs="Arial"/>
          <w:color w:val="000000"/>
          <w:lang w:val="es-CO" w:eastAsia="es-CO"/>
        </w:rPr>
        <w:t> </w:t>
      </w:r>
    </w:p>
    <w:p w14:paraId="6E0C58DA" w14:textId="77777777" w:rsidR="002F60B0" w:rsidRPr="002F60B0" w:rsidRDefault="002F60B0" w:rsidP="002F60B0">
      <w:pPr>
        <w:suppressAutoHyphens w:val="0"/>
        <w:jc w:val="both"/>
        <w:rPr>
          <w:lang w:val="es-CO" w:eastAsia="es-CO"/>
        </w:rPr>
      </w:pPr>
      <w:r w:rsidRPr="002F60B0">
        <w:rPr>
          <w:rFonts w:ascii="Arial" w:hAnsi="Arial" w:cs="Arial"/>
          <w:color w:val="000000"/>
          <w:lang w:val="es-CO" w:eastAsia="es-CO"/>
        </w:rPr>
        <w:t>2).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 </w:t>
      </w:r>
    </w:p>
    <w:p w14:paraId="6AB99935" w14:textId="77777777" w:rsidR="002F60B0" w:rsidRPr="002F60B0" w:rsidRDefault="002F60B0" w:rsidP="002F60B0">
      <w:pPr>
        <w:suppressAutoHyphens w:val="0"/>
        <w:rPr>
          <w:lang w:val="es-CO" w:eastAsia="es-CO"/>
        </w:rPr>
      </w:pPr>
    </w:p>
    <w:p w14:paraId="6D376363" w14:textId="77777777" w:rsidR="002F60B0" w:rsidRPr="002F60B0" w:rsidRDefault="002F60B0" w:rsidP="002F60B0">
      <w:pPr>
        <w:suppressAutoHyphens w:val="0"/>
        <w:ind w:right="64"/>
        <w:jc w:val="both"/>
        <w:rPr>
          <w:lang w:val="es-CO" w:eastAsia="es-CO"/>
        </w:rPr>
      </w:pPr>
      <w:r w:rsidRPr="002F60B0">
        <w:rPr>
          <w:rFonts w:ascii="Arial" w:hAnsi="Arial" w:cs="Arial"/>
          <w:color w:val="000000"/>
          <w:lang w:val="es-CO" w:eastAsia="es-CO"/>
        </w:rPr>
        <w:t>- Apoyé en el seguimiento de la divulgación e inscripción de los beneficiarios en campo adscritos al programa de Poblaciones y Etnias.</w:t>
      </w:r>
    </w:p>
    <w:p w14:paraId="00ECC4B4" w14:textId="77777777" w:rsidR="002F60B0" w:rsidRPr="002F60B0" w:rsidRDefault="002F60B0" w:rsidP="002F60B0">
      <w:pPr>
        <w:suppressAutoHyphens w:val="0"/>
        <w:rPr>
          <w:lang w:val="es-CO" w:eastAsia="es-CO"/>
        </w:rPr>
      </w:pPr>
    </w:p>
    <w:p w14:paraId="1642EB0F" w14:textId="77777777" w:rsidR="002F60B0" w:rsidRPr="002F60B0" w:rsidRDefault="002F60B0" w:rsidP="002F60B0">
      <w:pPr>
        <w:suppressAutoHyphens w:val="0"/>
        <w:ind w:right="64"/>
        <w:jc w:val="both"/>
        <w:rPr>
          <w:lang w:val="es-CO" w:eastAsia="es-CO"/>
        </w:rPr>
      </w:pPr>
      <w:r w:rsidRPr="002F60B0">
        <w:rPr>
          <w:rFonts w:ascii="Arial" w:hAnsi="Arial" w:cs="Arial"/>
          <w:color w:val="000000"/>
          <w:lang w:val="es-CO" w:eastAsia="es-CO"/>
        </w:rPr>
        <w:lastRenderedPageBreak/>
        <w:t>3). Elaborar las actividades operativas, logísticas o asistenciales y de carácter misional del programa, así como en otras acciones requeridas por la Secretaria del Deporte y Recreación para el fortalecimiento y fomento del deporte.</w:t>
      </w:r>
    </w:p>
    <w:p w14:paraId="204064BC" w14:textId="77777777" w:rsidR="002F60B0" w:rsidRPr="002F60B0" w:rsidRDefault="002F60B0" w:rsidP="002F60B0">
      <w:pPr>
        <w:suppressAutoHyphens w:val="0"/>
        <w:rPr>
          <w:lang w:val="es-CO" w:eastAsia="es-CO"/>
        </w:rPr>
      </w:pPr>
    </w:p>
    <w:p w14:paraId="61654DCF" w14:textId="77777777" w:rsidR="002F60B0" w:rsidRPr="002F60B0" w:rsidRDefault="002F60B0" w:rsidP="002F60B0">
      <w:pPr>
        <w:suppressAutoHyphens w:val="0"/>
        <w:ind w:right="64"/>
        <w:jc w:val="both"/>
        <w:rPr>
          <w:lang w:val="es-CO" w:eastAsia="es-CO"/>
        </w:rPr>
      </w:pPr>
      <w:r w:rsidRPr="002F60B0">
        <w:rPr>
          <w:rFonts w:ascii="Arial" w:hAnsi="Arial" w:cs="Arial"/>
          <w:color w:val="000000"/>
          <w:lang w:val="es-CO" w:eastAsia="es-CO"/>
        </w:rPr>
        <w:t>- Participé de la inducción y conformación de equipos de trabajo por grupo poblacional del programa Poblaciones y Etnias.</w:t>
      </w:r>
    </w:p>
    <w:p w14:paraId="0666E7AA" w14:textId="77777777" w:rsidR="002F60B0" w:rsidRPr="002F60B0" w:rsidRDefault="002F60B0" w:rsidP="002F60B0">
      <w:pPr>
        <w:suppressAutoHyphens w:val="0"/>
        <w:rPr>
          <w:lang w:val="es-CO" w:eastAsia="es-CO"/>
        </w:rPr>
      </w:pPr>
    </w:p>
    <w:p w14:paraId="34D21E4E" w14:textId="77777777" w:rsidR="002F60B0" w:rsidRPr="002F60B0" w:rsidRDefault="002F60B0" w:rsidP="002F60B0">
      <w:pPr>
        <w:suppressAutoHyphens w:val="0"/>
        <w:ind w:right="64"/>
        <w:jc w:val="both"/>
        <w:rPr>
          <w:lang w:val="es-CO" w:eastAsia="es-CO"/>
        </w:rPr>
      </w:pPr>
      <w:r w:rsidRPr="002F60B0">
        <w:rPr>
          <w:rFonts w:ascii="Arial" w:hAnsi="Arial" w:cs="Arial"/>
          <w:color w:val="000000"/>
          <w:lang w:val="es-CO" w:eastAsia="es-CO"/>
        </w:rPr>
        <w:t>4). Las demás relacionadas con el desarrollo del objeto contractual.</w:t>
      </w:r>
    </w:p>
    <w:p w14:paraId="7BE15CFD" w14:textId="77777777" w:rsidR="002F60B0" w:rsidRPr="002F60B0" w:rsidRDefault="002F60B0" w:rsidP="002F60B0">
      <w:pPr>
        <w:suppressAutoHyphens w:val="0"/>
        <w:rPr>
          <w:lang w:val="es-CO" w:eastAsia="es-CO"/>
        </w:rPr>
      </w:pPr>
    </w:p>
    <w:p w14:paraId="0FB96121" w14:textId="77777777" w:rsidR="002F60B0" w:rsidRPr="002F60B0" w:rsidRDefault="002F60B0" w:rsidP="002F60B0">
      <w:pPr>
        <w:suppressAutoHyphens w:val="0"/>
        <w:ind w:right="64"/>
        <w:jc w:val="both"/>
        <w:rPr>
          <w:lang w:val="es-CO" w:eastAsia="es-CO"/>
        </w:rPr>
      </w:pPr>
      <w:r w:rsidRPr="002F60B0">
        <w:rPr>
          <w:rFonts w:ascii="Arial" w:hAnsi="Arial" w:cs="Arial"/>
          <w:color w:val="000000"/>
          <w:lang w:val="es-CO" w:eastAsia="es-CO"/>
        </w:rPr>
        <w:t>- Asist</w:t>
      </w:r>
      <w:r w:rsidRPr="002F60B0">
        <w:rPr>
          <w:rFonts w:ascii="Arial" w:hAnsi="Arial" w:cs="Arial"/>
          <w:color w:val="000000"/>
          <w:sz w:val="22"/>
          <w:szCs w:val="22"/>
          <w:lang w:val="es-CO" w:eastAsia="es-CO"/>
        </w:rPr>
        <w:t>í</w:t>
      </w:r>
      <w:r w:rsidRPr="002F60B0">
        <w:rPr>
          <w:rFonts w:ascii="Arial" w:hAnsi="Arial" w:cs="Arial"/>
          <w:color w:val="000000"/>
          <w:lang w:val="es-CO" w:eastAsia="es-CO"/>
        </w:rPr>
        <w:t xml:space="preserve"> y participé de las socializaciones virtuales convocadas por la coordinación general del programa Poblaciones y Etnias con el fin de establecer acciones para las intervenciones de los diferentes grupos de líneas poblaciones.</w:t>
      </w:r>
    </w:p>
    <w:p w14:paraId="55CFF558" w14:textId="77777777" w:rsidR="002F60B0" w:rsidRPr="002F60B0" w:rsidRDefault="002F60B0" w:rsidP="002F60B0">
      <w:pPr>
        <w:suppressAutoHyphens w:val="0"/>
        <w:rPr>
          <w:lang w:val="es-CO" w:eastAsia="es-CO"/>
        </w:rPr>
      </w:pPr>
    </w:p>
    <w:p w14:paraId="26042050" w14:textId="77777777" w:rsidR="002F60B0" w:rsidRPr="002F60B0" w:rsidRDefault="002F60B0" w:rsidP="002F60B0">
      <w:pPr>
        <w:suppressAutoHyphens w:val="0"/>
        <w:jc w:val="both"/>
        <w:rPr>
          <w:lang w:val="es-CO" w:eastAsia="es-CO"/>
        </w:rPr>
      </w:pPr>
      <w:r w:rsidRPr="002F60B0">
        <w:rPr>
          <w:rFonts w:ascii="Arial" w:hAnsi="Arial" w:cs="Arial"/>
          <w:color w:val="000000"/>
          <w:lang w:val="es-CO" w:eastAsia="es-CO"/>
        </w:rPr>
        <w:t>- Elaboré y brindé apoyo en la entrega de los documentos contractuales y diligenciamiento de la cuenta de cobro solicitado por el área encargada del programa Poblaciones y Etnias dando cumplimiento a las actividades en el desarrollo del sistema de gestión de calidad.</w:t>
      </w:r>
    </w:p>
    <w:p w14:paraId="0A4A08B6" w14:textId="77777777" w:rsidR="002F60B0" w:rsidRDefault="002F60B0">
      <w:pPr>
        <w:pStyle w:val="Textoindependiente"/>
        <w:rPr>
          <w:rFonts w:ascii="Arial" w:hAnsi="Arial" w:cs="Arial"/>
          <w:b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6D49D8CB" w14:textId="77777777" w:rsidR="000A1490" w:rsidRDefault="000A149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336B8F7" w14:textId="77777777" w:rsidR="000A1490" w:rsidRPr="000A1490" w:rsidRDefault="000A1490" w:rsidP="000A1490">
      <w:pPr>
        <w:suppressAutoHyphens w:val="0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t> 1). Diseñar planes y acciones de intervención relacionados con las estrategias del proyecto y el desarrollo técnico de las actividades del mismo.</w:t>
      </w:r>
    </w:p>
    <w:p w14:paraId="7562ABAD" w14:textId="77777777" w:rsidR="000A1490" w:rsidRPr="000A1490" w:rsidRDefault="000A1490" w:rsidP="000A1490">
      <w:pPr>
        <w:suppressAutoHyphens w:val="0"/>
        <w:rPr>
          <w:lang w:val="es-CO" w:eastAsia="es-CO"/>
        </w:rPr>
      </w:pPr>
    </w:p>
    <w:p w14:paraId="656104C8" w14:textId="77777777" w:rsidR="000A1490" w:rsidRPr="000A1490" w:rsidRDefault="000A1490" w:rsidP="000A1490">
      <w:pPr>
        <w:suppressAutoHyphens w:val="0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t>- Realicé encuentro virtual con el equipo poblacional tradicionalmente excluidas con el fin de concertar y conformar grupos de beneficiarios, cobertura puntos de atención y horarios de intervención de cada uno de los monitores. Así como la proyección y planeación de los procesos a desarrollar como parte de la estrategia institucional.</w:t>
      </w:r>
    </w:p>
    <w:p w14:paraId="56014D17" w14:textId="77777777" w:rsidR="000A1490" w:rsidRPr="000A1490" w:rsidRDefault="000A1490" w:rsidP="000A1490">
      <w:pPr>
        <w:suppressAutoHyphens w:val="0"/>
        <w:rPr>
          <w:lang w:val="es-CO" w:eastAsia="es-CO"/>
        </w:rPr>
      </w:pPr>
    </w:p>
    <w:p w14:paraId="0AF73C6E" w14:textId="77777777" w:rsidR="000A1490" w:rsidRPr="000A1490" w:rsidRDefault="000A1490" w:rsidP="000A1490">
      <w:pPr>
        <w:suppressAutoHyphens w:val="0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t>- Ejecuté socialización con la fundación samaritanos sede santa rosa con el grupo hogar de paso con el fin de articular y divulgar la oferta del programa poblaciones y etnias.</w:t>
      </w:r>
    </w:p>
    <w:p w14:paraId="49D60FF7" w14:textId="77777777" w:rsidR="000A1490" w:rsidRPr="000A1490" w:rsidRDefault="000A1490" w:rsidP="000A1490">
      <w:pPr>
        <w:suppressAutoHyphens w:val="0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t> </w:t>
      </w:r>
    </w:p>
    <w:p w14:paraId="342F65ED" w14:textId="77777777" w:rsidR="000A1490" w:rsidRPr="000A1490" w:rsidRDefault="000A1490" w:rsidP="000A1490">
      <w:pPr>
        <w:suppressAutoHyphens w:val="0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t>2).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 </w:t>
      </w:r>
    </w:p>
    <w:p w14:paraId="1965FDDB" w14:textId="77777777" w:rsidR="000A1490" w:rsidRPr="000A1490" w:rsidRDefault="000A1490" w:rsidP="000A1490">
      <w:pPr>
        <w:suppressAutoHyphens w:val="0"/>
        <w:rPr>
          <w:lang w:val="es-CO" w:eastAsia="es-CO"/>
        </w:rPr>
      </w:pPr>
    </w:p>
    <w:p w14:paraId="78C87C58" w14:textId="77777777" w:rsidR="000A1490" w:rsidRPr="000A1490" w:rsidRDefault="000A1490" w:rsidP="000A1490">
      <w:pPr>
        <w:suppressAutoHyphens w:val="0"/>
        <w:ind w:right="64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t>- Apoyé en el seguimiento de la divulgación e inscripción de los beneficiarios en campo adscritos al programa de Poblaciones y Etnias.</w:t>
      </w:r>
    </w:p>
    <w:p w14:paraId="3E57283E" w14:textId="77777777" w:rsidR="000A1490" w:rsidRPr="000A1490" w:rsidRDefault="000A1490" w:rsidP="000A1490">
      <w:pPr>
        <w:suppressAutoHyphens w:val="0"/>
        <w:rPr>
          <w:lang w:val="es-CO" w:eastAsia="es-CO"/>
        </w:rPr>
      </w:pPr>
    </w:p>
    <w:p w14:paraId="30AF9822" w14:textId="77777777" w:rsidR="000A1490" w:rsidRPr="000A1490" w:rsidRDefault="000A1490" w:rsidP="000A1490">
      <w:pPr>
        <w:suppressAutoHyphens w:val="0"/>
        <w:ind w:right="64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t>- Apoyé en la creación de los grupos de los monitores en la plataforma SIDER como parte de las acciones de seguimiento de la divulgación e inscripción de los beneficiarios en campo adscritos al programa de Poblaciones y Etnias.</w:t>
      </w:r>
    </w:p>
    <w:p w14:paraId="5B6C2060" w14:textId="77777777" w:rsidR="000A1490" w:rsidRPr="000A1490" w:rsidRDefault="000A1490" w:rsidP="000A1490">
      <w:pPr>
        <w:suppressAutoHyphens w:val="0"/>
        <w:rPr>
          <w:lang w:val="es-CO" w:eastAsia="es-CO"/>
        </w:rPr>
      </w:pPr>
    </w:p>
    <w:p w14:paraId="5E22DC6A" w14:textId="77777777" w:rsidR="000A1490" w:rsidRPr="000A1490" w:rsidRDefault="000A1490" w:rsidP="000A1490">
      <w:pPr>
        <w:suppressAutoHyphens w:val="0"/>
        <w:ind w:right="64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lastRenderedPageBreak/>
        <w:t>3). Elaborar las actividades operativas, logísticas o asistenciales y de carácter misional del programa, así como en otras acciones requeridas por la Secretaria del Deporte y Recreación para el fortalecimiento y fomento del deporte.</w:t>
      </w:r>
    </w:p>
    <w:p w14:paraId="7A6EAAAB" w14:textId="77777777" w:rsidR="000A1490" w:rsidRPr="000A1490" w:rsidRDefault="000A1490" w:rsidP="000A1490">
      <w:pPr>
        <w:suppressAutoHyphens w:val="0"/>
        <w:rPr>
          <w:lang w:val="es-CO" w:eastAsia="es-CO"/>
        </w:rPr>
      </w:pPr>
    </w:p>
    <w:p w14:paraId="02964C00" w14:textId="77777777" w:rsidR="000A1490" w:rsidRPr="000A1490" w:rsidRDefault="000A1490" w:rsidP="000A1490">
      <w:pPr>
        <w:suppressAutoHyphens w:val="0"/>
        <w:ind w:right="64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t>- Participé de la socialización capacitación y actualización de carpeta contractual de documentación pre y post contractual convocada por el área de fomento de la secretaria del deporte y la recreación.</w:t>
      </w:r>
    </w:p>
    <w:p w14:paraId="5AEE4270" w14:textId="77777777" w:rsidR="000A1490" w:rsidRPr="000A1490" w:rsidRDefault="000A1490" w:rsidP="000A1490">
      <w:pPr>
        <w:suppressAutoHyphens w:val="0"/>
        <w:rPr>
          <w:lang w:val="es-CO" w:eastAsia="es-CO"/>
        </w:rPr>
      </w:pPr>
    </w:p>
    <w:p w14:paraId="0177A380" w14:textId="77777777" w:rsidR="000A1490" w:rsidRPr="000A1490" w:rsidRDefault="000A1490" w:rsidP="000A1490">
      <w:pPr>
        <w:suppressAutoHyphens w:val="0"/>
        <w:ind w:right="64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t>- Participé de la mesa técnica general política pública para la prevención y abordaje integral del fenómeno de habitabilidad en calle (PPPAIFHC) convocada por la Subsecretaria de Poblaciones y Etnias y la Secretaria de Bienestar Social. </w:t>
      </w:r>
    </w:p>
    <w:p w14:paraId="65C823B0" w14:textId="77777777" w:rsidR="000A1490" w:rsidRPr="000A1490" w:rsidRDefault="000A1490" w:rsidP="000A1490">
      <w:pPr>
        <w:suppressAutoHyphens w:val="0"/>
        <w:rPr>
          <w:lang w:val="es-CO" w:eastAsia="es-CO"/>
        </w:rPr>
      </w:pPr>
    </w:p>
    <w:p w14:paraId="4A0E0E00" w14:textId="77777777" w:rsidR="000A1490" w:rsidRPr="000A1490" w:rsidRDefault="000A1490" w:rsidP="000A1490">
      <w:pPr>
        <w:suppressAutoHyphens w:val="0"/>
        <w:ind w:right="64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t>4). Las demás relacionadas con el desarrollo del objeto contractual.</w:t>
      </w:r>
    </w:p>
    <w:p w14:paraId="183BECFF" w14:textId="77777777" w:rsidR="000A1490" w:rsidRPr="000A1490" w:rsidRDefault="000A1490" w:rsidP="000A1490">
      <w:pPr>
        <w:suppressAutoHyphens w:val="0"/>
        <w:rPr>
          <w:lang w:val="es-CO" w:eastAsia="es-CO"/>
        </w:rPr>
      </w:pPr>
    </w:p>
    <w:p w14:paraId="4DFFA1B1" w14:textId="77777777" w:rsidR="000A1490" w:rsidRPr="000A1490" w:rsidRDefault="000A1490" w:rsidP="000A1490">
      <w:pPr>
        <w:suppressAutoHyphens w:val="0"/>
        <w:ind w:right="64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t>- Participé de la convocatoria III semana internacional de enfermedades huérfanas y apoyo en el recorrido con la población habitante de calle de la fundación samaritanos realizado en el marco de la ciclo vida el día 2 de marzo de 2025.</w:t>
      </w:r>
    </w:p>
    <w:p w14:paraId="62EADFD6" w14:textId="77777777" w:rsidR="000A1490" w:rsidRPr="000A1490" w:rsidRDefault="000A1490" w:rsidP="000A1490">
      <w:pPr>
        <w:suppressAutoHyphens w:val="0"/>
        <w:rPr>
          <w:lang w:val="es-CO" w:eastAsia="es-CO"/>
        </w:rPr>
      </w:pPr>
    </w:p>
    <w:p w14:paraId="6799FB18" w14:textId="77777777" w:rsidR="000A1490" w:rsidRPr="000A1490" w:rsidRDefault="000A1490" w:rsidP="000A1490">
      <w:pPr>
        <w:suppressAutoHyphens w:val="0"/>
        <w:ind w:right="64"/>
        <w:jc w:val="both"/>
        <w:rPr>
          <w:lang w:val="es-CO" w:eastAsia="es-CO"/>
        </w:rPr>
      </w:pPr>
      <w:r w:rsidRPr="000A1490">
        <w:rPr>
          <w:rFonts w:ascii="Arial" w:hAnsi="Arial" w:cs="Arial"/>
          <w:color w:val="000000"/>
          <w:lang w:val="es-CO" w:eastAsia="es-CO"/>
        </w:rPr>
        <w:t>- Brindé apoyó en la entrega de los documentos contractuales y de la cuenta de cobro solicitado por el área encargada del programa Poblaciones y Etnias dando cumplimiento a las actividades en el desarrollo del sistema de gestión de calidad. </w:t>
      </w:r>
    </w:p>
    <w:p w14:paraId="3FD193A6" w14:textId="77777777" w:rsidR="000A1490" w:rsidRDefault="000A149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02025DA5" w14:textId="77638426" w:rsidR="007C5227" w:rsidRPr="00BA1E44" w:rsidRDefault="002A5A29" w:rsidP="00BA1E44">
      <w:pPr>
        <w:pStyle w:val="NormalWeb"/>
        <w:spacing w:before="0" w:beforeAutospacing="0" w:after="0" w:afterAutospacing="0"/>
        <w:jc w:val="both"/>
      </w:pP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6E01DD6F" w14:textId="77777777" w:rsidR="00225066" w:rsidRPr="00225066" w:rsidRDefault="00225066" w:rsidP="00225066">
      <w:pPr>
        <w:widowControl w:val="0"/>
        <w:suppressAutoHyphens w:val="0"/>
        <w:jc w:val="both"/>
        <w:rPr>
          <w:rFonts w:ascii="Arial" w:eastAsia="Arial MT" w:hAnsi="Arial" w:cs="Arial"/>
          <w:lang w:eastAsia="es-ES"/>
        </w:rPr>
      </w:pPr>
      <w:r w:rsidRPr="00225066">
        <w:rPr>
          <w:rFonts w:ascii="Arial" w:eastAsia="Arial MT" w:hAnsi="Arial" w:cs="Arial"/>
          <w:lang w:eastAsia="es-ES"/>
        </w:rPr>
        <w:t>1). Diseñar planes y acciones de intervención relacionados con las estrategias del proyecto y el desarrollo técnico de las actividades del mismo.</w:t>
      </w:r>
    </w:p>
    <w:p w14:paraId="5898D93E" w14:textId="77777777" w:rsidR="00225066" w:rsidRPr="00225066" w:rsidRDefault="00225066" w:rsidP="00225066">
      <w:pPr>
        <w:widowControl w:val="0"/>
        <w:suppressAutoHyphens w:val="0"/>
        <w:jc w:val="both"/>
        <w:rPr>
          <w:rFonts w:ascii="Arial" w:eastAsia="Arial MT" w:hAnsi="Arial" w:cs="Arial"/>
          <w:lang w:eastAsia="es-ES"/>
        </w:rPr>
      </w:pPr>
    </w:p>
    <w:p w14:paraId="7AD30B58" w14:textId="77777777" w:rsidR="00225066" w:rsidRPr="00225066" w:rsidRDefault="00225066" w:rsidP="00225066">
      <w:pPr>
        <w:widowControl w:val="0"/>
        <w:suppressAutoHyphens w:val="0"/>
        <w:jc w:val="both"/>
        <w:rPr>
          <w:rFonts w:ascii="Arial" w:eastAsia="Arial" w:hAnsi="Arial" w:cs="Arial"/>
          <w:lang w:eastAsia="es-ES"/>
        </w:rPr>
      </w:pPr>
      <w:r w:rsidRPr="00225066">
        <w:rPr>
          <w:rFonts w:ascii="Arial" w:eastAsia="Arial MT" w:hAnsi="Arial" w:cs="Arial"/>
          <w:lang w:eastAsia="es-ES"/>
        </w:rPr>
        <w:t xml:space="preserve">- </w:t>
      </w:r>
      <w:r w:rsidRPr="00225066">
        <w:rPr>
          <w:rFonts w:ascii="Arial" w:eastAsia="Arial MT" w:hAnsi="Arial" w:cs="Arial"/>
          <w:color w:val="000000"/>
          <w:lang w:eastAsia="es-ES"/>
        </w:rPr>
        <w:t>Ejecut</w:t>
      </w:r>
      <w:r w:rsidRPr="00225066">
        <w:rPr>
          <w:rFonts w:ascii="Arial" w:eastAsia="Arial" w:hAnsi="Arial" w:cs="Arial"/>
          <w:lang w:eastAsia="es-ES"/>
        </w:rPr>
        <w:t>é</w:t>
      </w:r>
      <w:r w:rsidRPr="00225066">
        <w:rPr>
          <w:rFonts w:ascii="Arial" w:eastAsia="Arial MT" w:hAnsi="Arial" w:cs="Arial"/>
          <w:color w:val="000000"/>
          <w:lang w:eastAsia="es-ES"/>
        </w:rPr>
        <w:t xml:space="preserve"> divulgación de la oferta de servicio de la SDR y generar alianzas intersectoriales para el desarrollo del programa Poblaciones y Etnias con Migrantes.</w:t>
      </w:r>
    </w:p>
    <w:p w14:paraId="0D67176C" w14:textId="77777777" w:rsidR="00225066" w:rsidRPr="00225066" w:rsidRDefault="00225066" w:rsidP="00225066">
      <w:pPr>
        <w:widowControl w:val="0"/>
        <w:suppressAutoHyphens w:val="0"/>
        <w:jc w:val="both"/>
        <w:rPr>
          <w:rFonts w:ascii="Arial" w:eastAsia="Arial" w:hAnsi="Arial" w:cs="Arial"/>
          <w:lang w:eastAsia="es-ES"/>
        </w:rPr>
      </w:pPr>
    </w:p>
    <w:p w14:paraId="46FA45CD" w14:textId="77777777" w:rsidR="00225066" w:rsidRPr="00225066" w:rsidRDefault="00225066" w:rsidP="00225066">
      <w:pPr>
        <w:widowControl w:val="0"/>
        <w:suppressAutoHyphens w:val="0"/>
        <w:jc w:val="both"/>
        <w:rPr>
          <w:rFonts w:ascii="Arial" w:eastAsia="Arial" w:hAnsi="Arial" w:cs="Arial"/>
          <w:lang w:eastAsia="es-ES"/>
        </w:rPr>
      </w:pPr>
      <w:r w:rsidRPr="00225066">
        <w:rPr>
          <w:rFonts w:ascii="Arial" w:eastAsia="Arial" w:hAnsi="Arial" w:cs="Arial"/>
          <w:lang w:eastAsia="es-ES"/>
        </w:rPr>
        <w:t xml:space="preserve">- Ejecuté </w:t>
      </w:r>
      <w:r w:rsidRPr="00225066">
        <w:rPr>
          <w:rFonts w:ascii="Arial" w:eastAsia="Arial MT" w:hAnsi="Arial" w:cs="Arial"/>
          <w:color w:val="000000"/>
          <w:lang w:eastAsia="es-ES"/>
        </w:rPr>
        <w:t>divulgación de la oferta de servicio de la SDR y generar alianzas intersectoriales para el desarrollo del programa Poblaciones y Etnias con Habitante de calle.</w:t>
      </w:r>
    </w:p>
    <w:p w14:paraId="0A54B2D3" w14:textId="77777777" w:rsidR="00225066" w:rsidRPr="00225066" w:rsidRDefault="00225066" w:rsidP="00225066">
      <w:pPr>
        <w:widowControl w:val="0"/>
        <w:suppressAutoHyphens w:val="0"/>
        <w:jc w:val="both"/>
        <w:rPr>
          <w:rFonts w:ascii="Arial" w:eastAsia="Arial" w:hAnsi="Arial" w:cs="Arial"/>
          <w:lang w:eastAsia="es-ES"/>
        </w:rPr>
      </w:pPr>
      <w:r w:rsidRPr="00225066">
        <w:rPr>
          <w:rFonts w:ascii="Arial" w:eastAsia="Arial" w:hAnsi="Arial" w:cs="Arial"/>
          <w:lang w:eastAsia="es-ES"/>
        </w:rPr>
        <w:t xml:space="preserve"> </w:t>
      </w:r>
    </w:p>
    <w:p w14:paraId="6E5D0AF6" w14:textId="77777777" w:rsidR="00225066" w:rsidRPr="00225066" w:rsidRDefault="00225066" w:rsidP="00225066">
      <w:pPr>
        <w:widowControl w:val="0"/>
        <w:suppressAutoHyphens w:val="0"/>
        <w:jc w:val="both"/>
        <w:rPr>
          <w:rFonts w:ascii="Arial" w:eastAsia="Arial MT" w:hAnsi="Arial" w:cs="Arial"/>
          <w:lang w:eastAsia="es-ES"/>
        </w:rPr>
      </w:pPr>
      <w:r w:rsidRPr="00225066">
        <w:rPr>
          <w:rFonts w:ascii="Arial" w:eastAsia="Arial MT" w:hAnsi="Arial" w:cs="Arial"/>
          <w:lang w:eastAsia="es-ES"/>
        </w:rPr>
        <w:t xml:space="preserve">2).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</w:r>
    </w:p>
    <w:p w14:paraId="027A760F" w14:textId="77777777" w:rsidR="00225066" w:rsidRPr="00225066" w:rsidRDefault="00225066" w:rsidP="00225066">
      <w:pPr>
        <w:widowControl w:val="0"/>
        <w:suppressAutoHyphens w:val="0"/>
        <w:jc w:val="both"/>
        <w:rPr>
          <w:rFonts w:ascii="Arial" w:eastAsia="Arial MT" w:hAnsi="Arial" w:cs="Arial"/>
          <w:lang w:eastAsia="es-ES"/>
        </w:rPr>
      </w:pPr>
    </w:p>
    <w:p w14:paraId="2F0FC623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 MT" w:hAnsi="Arial" w:cs="Arial"/>
          <w:lang w:eastAsia="es-ES"/>
        </w:rPr>
      </w:pPr>
      <w:r w:rsidRPr="00225066">
        <w:rPr>
          <w:rFonts w:ascii="Arial" w:eastAsia="Arial MT" w:hAnsi="Arial" w:cs="Arial"/>
          <w:lang w:eastAsia="es-ES"/>
        </w:rPr>
        <w:t xml:space="preserve">- </w:t>
      </w:r>
      <w:r w:rsidRPr="00225066">
        <w:rPr>
          <w:rFonts w:ascii="Arial" w:eastAsia="Arial" w:hAnsi="Arial" w:cs="Arial"/>
          <w:lang w:eastAsia="es-ES"/>
        </w:rPr>
        <w:t>A</w:t>
      </w:r>
      <w:r w:rsidRPr="00225066">
        <w:rPr>
          <w:rFonts w:ascii="Arial" w:eastAsia="Arial MT" w:hAnsi="Arial" w:cs="Arial"/>
          <w:lang w:eastAsia="es-ES"/>
        </w:rPr>
        <w:t>poy</w:t>
      </w:r>
      <w:r w:rsidRPr="00225066">
        <w:rPr>
          <w:rFonts w:ascii="Arial" w:eastAsia="Arial" w:hAnsi="Arial" w:cs="Arial"/>
          <w:lang w:eastAsia="es-ES"/>
        </w:rPr>
        <w:t>é</w:t>
      </w:r>
      <w:r w:rsidRPr="00225066">
        <w:rPr>
          <w:rFonts w:ascii="Arial" w:eastAsia="Arial MT" w:hAnsi="Arial" w:cs="Arial"/>
          <w:lang w:eastAsia="es-ES"/>
        </w:rPr>
        <w:t xml:space="preserve"> en el seguimiento de las sesiones de clases de los monitores y divulgación del programa de Poblaciones y Etnias.</w:t>
      </w:r>
    </w:p>
    <w:p w14:paraId="0B30F866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 MT" w:hAnsi="Arial" w:cs="Arial"/>
          <w:lang w:eastAsia="es-ES"/>
        </w:rPr>
      </w:pPr>
    </w:p>
    <w:p w14:paraId="70B616B3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 MT" w:hAnsi="Arial" w:cs="Arial"/>
          <w:lang w:eastAsia="es-ES"/>
        </w:rPr>
      </w:pPr>
      <w:r w:rsidRPr="00225066">
        <w:rPr>
          <w:rFonts w:ascii="Arial" w:eastAsia="Arial MT" w:hAnsi="Arial" w:cs="Arial"/>
          <w:lang w:eastAsia="es-ES"/>
        </w:rPr>
        <w:t xml:space="preserve">- </w:t>
      </w:r>
      <w:r w:rsidRPr="00225066">
        <w:rPr>
          <w:rFonts w:ascii="Arial" w:eastAsia="Arial" w:hAnsi="Arial" w:cs="Arial"/>
          <w:lang w:eastAsia="es-ES"/>
        </w:rPr>
        <w:t>A</w:t>
      </w:r>
      <w:r w:rsidRPr="00225066">
        <w:rPr>
          <w:rFonts w:ascii="Arial" w:eastAsia="Arial MT" w:hAnsi="Arial" w:cs="Arial"/>
          <w:lang w:eastAsia="es-ES"/>
        </w:rPr>
        <w:t>poy</w:t>
      </w:r>
      <w:r w:rsidRPr="00225066">
        <w:rPr>
          <w:rFonts w:ascii="Arial" w:eastAsia="Arial" w:hAnsi="Arial" w:cs="Arial"/>
          <w:lang w:eastAsia="es-ES"/>
        </w:rPr>
        <w:t>é</w:t>
      </w:r>
      <w:r w:rsidRPr="00225066">
        <w:rPr>
          <w:rFonts w:ascii="Arial" w:eastAsia="Arial MT" w:hAnsi="Arial" w:cs="Arial"/>
          <w:lang w:eastAsia="es-ES"/>
        </w:rPr>
        <w:t xml:space="preserve"> en el seguimiento de la divulgación del programa de Poblaciones y Etnias en el marco de la Ruta Libres y Seguras convocada por Bienestar Social con </w:t>
      </w:r>
      <w:r w:rsidRPr="00225066">
        <w:rPr>
          <w:rFonts w:ascii="Arial" w:eastAsia="Arial MT" w:hAnsi="Arial" w:cs="Arial"/>
          <w:lang w:eastAsia="es-ES"/>
        </w:rPr>
        <w:lastRenderedPageBreak/>
        <w:t>población migrante y ciudadana.</w:t>
      </w:r>
    </w:p>
    <w:p w14:paraId="1491D355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 MT" w:hAnsi="Arial" w:cs="Arial"/>
          <w:lang w:eastAsia="es-ES"/>
        </w:rPr>
      </w:pPr>
    </w:p>
    <w:p w14:paraId="3965128F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 MT" w:hAnsi="Arial" w:cs="Arial"/>
          <w:lang w:eastAsia="es-ES"/>
        </w:rPr>
      </w:pPr>
      <w:r w:rsidRPr="00225066">
        <w:rPr>
          <w:rFonts w:ascii="Arial" w:eastAsia="Arial MT" w:hAnsi="Arial" w:cs="Arial"/>
          <w:lang w:eastAsia="es-ES"/>
        </w:rPr>
        <w:t>3). Elaborar las actividades operativas, logísticas o asistenciales y de carácter misional del programa, así como en otras acciones requeridas por la Secretaria del Deporte y Recreación para el fortalecimiento y fomento del deporte.</w:t>
      </w:r>
    </w:p>
    <w:p w14:paraId="7585D801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 MT" w:hAnsi="Arial" w:cs="Arial"/>
          <w:lang w:eastAsia="es-ES"/>
        </w:rPr>
      </w:pPr>
    </w:p>
    <w:p w14:paraId="2ABC9952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" w:hAnsi="Arial" w:cs="Arial"/>
          <w:lang w:eastAsia="es-ES"/>
        </w:rPr>
      </w:pPr>
      <w:r w:rsidRPr="00225066">
        <w:rPr>
          <w:rFonts w:ascii="Arial" w:eastAsia="Arial MT" w:hAnsi="Arial" w:cs="Arial"/>
          <w:lang w:eastAsia="es-ES"/>
        </w:rPr>
        <w:t xml:space="preserve">- </w:t>
      </w:r>
      <w:r w:rsidRPr="00225066">
        <w:rPr>
          <w:rFonts w:ascii="Arial" w:eastAsia="Arial" w:hAnsi="Arial" w:cs="Arial"/>
          <w:lang w:val="es-CO" w:eastAsia="es-ES"/>
        </w:rPr>
        <w:t>Realicé encuentro con el equipo poblacional tradicionalmente excluidas con el fin de establecer proyección y planeación de los procesos a desarrollar como parte de la estrategia institucional.</w:t>
      </w:r>
    </w:p>
    <w:p w14:paraId="2052BB7A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" w:hAnsi="Arial" w:cs="Arial"/>
          <w:lang w:eastAsia="es-ES"/>
        </w:rPr>
      </w:pPr>
    </w:p>
    <w:p w14:paraId="20EF053F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" w:hAnsi="Arial" w:cs="Arial"/>
          <w:lang w:eastAsia="es-ES"/>
        </w:rPr>
      </w:pPr>
      <w:r w:rsidRPr="00225066">
        <w:rPr>
          <w:rFonts w:ascii="Arial" w:eastAsia="Arial MT" w:hAnsi="Arial" w:cs="Arial"/>
          <w:lang w:eastAsia="es-ES"/>
        </w:rPr>
        <w:t>- Particip</w:t>
      </w:r>
      <w:r w:rsidRPr="00225066">
        <w:rPr>
          <w:rFonts w:ascii="Arial" w:eastAsia="Arial" w:hAnsi="Arial" w:cs="Arial"/>
          <w:lang w:eastAsia="es-ES"/>
        </w:rPr>
        <w:t>é de la mesa de trabajo con el equipo de metodólogos del equipo poblaciones y etnias con el fin de establecer proyección y planeación de los procesos a desarrollar como parte de la estrategia institucional.</w:t>
      </w:r>
    </w:p>
    <w:p w14:paraId="0CA91822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" w:hAnsi="Arial" w:cs="Arial"/>
          <w:lang w:eastAsia="es-ES"/>
        </w:rPr>
      </w:pPr>
    </w:p>
    <w:p w14:paraId="4E0F8673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 MT" w:hAnsi="Arial" w:cs="Arial"/>
          <w:lang w:eastAsia="es-ES"/>
        </w:rPr>
      </w:pPr>
      <w:r w:rsidRPr="00225066">
        <w:rPr>
          <w:rFonts w:ascii="Arial" w:eastAsia="Arial MT" w:hAnsi="Arial" w:cs="Arial"/>
          <w:lang w:eastAsia="es-ES"/>
        </w:rPr>
        <w:t>4). Las demás relacionadas con el desarrollo del objeto contractual.</w:t>
      </w:r>
    </w:p>
    <w:p w14:paraId="44A5C929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 MT" w:hAnsi="Arial" w:cs="Arial"/>
          <w:lang w:eastAsia="es-ES"/>
        </w:rPr>
      </w:pPr>
    </w:p>
    <w:p w14:paraId="27230C81" w14:textId="77777777" w:rsidR="00225066" w:rsidRPr="00225066" w:rsidRDefault="00225066" w:rsidP="00225066">
      <w:pPr>
        <w:widowControl w:val="0"/>
        <w:suppressAutoHyphens w:val="0"/>
        <w:ind w:right="64"/>
        <w:jc w:val="both"/>
        <w:rPr>
          <w:rFonts w:ascii="Arial" w:eastAsia="Arial" w:hAnsi="Arial" w:cs="Arial"/>
          <w:lang w:val="es-CO" w:eastAsia="es-ES"/>
        </w:rPr>
      </w:pPr>
      <w:r w:rsidRPr="00225066">
        <w:rPr>
          <w:rFonts w:ascii="Arial" w:eastAsia="Arial" w:hAnsi="Arial" w:cs="Arial"/>
          <w:lang w:eastAsia="es-ES"/>
        </w:rPr>
        <w:t xml:space="preserve">- </w:t>
      </w:r>
      <w:r w:rsidRPr="00225066">
        <w:rPr>
          <w:rFonts w:ascii="Arial" w:eastAsia="Arial" w:hAnsi="Arial" w:cs="Arial"/>
          <w:lang w:val="es-CO" w:eastAsia="es-ES"/>
        </w:rPr>
        <w:t>Asistí y participé de las reuniones presenciales convocadas por la coordinación general del programa Poblaciones y Etnias con el fin de establecer acciones para las intervenciones de los diferentes grupos de líneas poblaciones.</w:t>
      </w:r>
    </w:p>
    <w:p w14:paraId="6FFAB4D8" w14:textId="18B6559F" w:rsidR="0092241A" w:rsidRDefault="0092241A" w:rsidP="00BA1E44">
      <w:pPr>
        <w:suppressAutoHyphens w:val="0"/>
        <w:rPr>
          <w:lang w:val="es-CO" w:eastAsia="es-CO"/>
        </w:rPr>
      </w:pPr>
    </w:p>
    <w:p w14:paraId="00CDCC13" w14:textId="77777777" w:rsidR="00B9274E" w:rsidRPr="00BA1E44" w:rsidRDefault="00B9274E" w:rsidP="00BA1E44">
      <w:pPr>
        <w:suppressAutoHyphens w:val="0"/>
        <w:rPr>
          <w:lang w:val="es-CO" w:eastAsia="es-CO"/>
        </w:rPr>
      </w:pPr>
    </w:p>
    <w:p w14:paraId="20C258A9" w14:textId="1CE9E4A0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0549F0F0" w14:textId="77777777" w:rsidR="00B9274E" w:rsidRDefault="00B9274E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77777777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7777777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708A1898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36986EBE" w14:textId="12E33EC0" w:rsidR="00B524FF" w:rsidRDefault="00E83C2F" w:rsidP="00B524FF">
      <w:pPr>
        <w:pStyle w:val="Textoindependiente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7055EA41" wp14:editId="00ACE874">
            <wp:extent cx="2223649" cy="604546"/>
            <wp:effectExtent l="0" t="0" r="5715" b="5080"/>
            <wp:docPr id="11896462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46" cy="6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013D9" w14:textId="66A3862F" w:rsidR="004802B0" w:rsidRPr="00A82B09" w:rsidRDefault="00D743F1" w:rsidP="005C0726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15796A46" w14:textId="7597AA7E" w:rsidR="005C0726" w:rsidRDefault="005C0726" w:rsidP="00623F85">
      <w:pPr>
        <w:pStyle w:val="Textoindependiente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JONATHAN ARMANDO CUARAN ORTIZ</w:t>
      </w:r>
    </w:p>
    <w:p w14:paraId="52B31E59" w14:textId="664C3AD2" w:rsidR="003A55A7" w:rsidRPr="00A82B09" w:rsidRDefault="00D743F1" w:rsidP="00623F85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CEDULA</w:t>
      </w:r>
      <w:r w:rsidR="00550426">
        <w:rPr>
          <w:rFonts w:ascii="Arial" w:hAnsi="Arial" w:cs="Arial"/>
          <w:color w:val="000000"/>
        </w:rPr>
        <w:t xml:space="preserve"> 1.144.051.130</w:t>
      </w:r>
      <w:r w:rsidR="0074664D" w:rsidRPr="00A82B09">
        <w:rPr>
          <w:rFonts w:ascii="Arial" w:hAnsi="Arial" w:cs="Arial"/>
          <w:color w:val="000000"/>
        </w:rPr>
        <w:t xml:space="preserve"> </w:t>
      </w:r>
    </w:p>
    <w:p w14:paraId="3CA026CE" w14:textId="276DCD6B" w:rsidR="00B10B35" w:rsidRPr="00A82B09" w:rsidRDefault="00CA5E7F" w:rsidP="00623F85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71047" w14:textId="77777777" w:rsidR="00944A81" w:rsidRDefault="00944A81">
      <w:r>
        <w:separator/>
      </w:r>
    </w:p>
  </w:endnote>
  <w:endnote w:type="continuationSeparator" w:id="0">
    <w:p w14:paraId="610DCA05" w14:textId="77777777" w:rsidR="00944A81" w:rsidRDefault="0094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381C4" w14:textId="77777777" w:rsidR="00944A81" w:rsidRDefault="00944A81">
      <w:r>
        <w:separator/>
      </w:r>
    </w:p>
  </w:footnote>
  <w:footnote w:type="continuationSeparator" w:id="0">
    <w:p w14:paraId="1ABA359A" w14:textId="77777777" w:rsidR="00944A81" w:rsidRDefault="00944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39934BC0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7F5CAC">
      <w:rPr>
        <w:rFonts w:ascii="Arial" w:hAnsi="Arial" w:cs="Arial"/>
        <w:b/>
        <w:bCs/>
        <w:lang w:val="es-MX"/>
      </w:rPr>
      <w:t>.098</w:t>
    </w:r>
    <w:r w:rsidR="007D18FE">
      <w:rPr>
        <w:rFonts w:ascii="Arial" w:hAnsi="Arial" w:cs="Arial"/>
        <w:b/>
        <w:bCs/>
        <w:lang w:val="es-MX"/>
      </w:rPr>
      <w:t>9</w:t>
    </w:r>
    <w:r w:rsidR="007F5CAC">
      <w:rPr>
        <w:rFonts w:ascii="Arial" w:hAnsi="Arial" w:cs="Arial"/>
        <w:b/>
        <w:bCs/>
        <w:lang w:val="es-MX"/>
      </w:rPr>
      <w:t>-</w:t>
    </w:r>
    <w:r w:rsidR="006A2B9C" w:rsidRPr="007F5CAC">
      <w:rPr>
        <w:rFonts w:ascii="Arial" w:hAnsi="Arial" w:cs="Arial"/>
        <w:b/>
        <w:bCs/>
        <w:lang w:val="es-MX"/>
      </w:rPr>
      <w:t>202</w:t>
    </w:r>
    <w:r w:rsidR="0084763A" w:rsidRPr="007F5CAC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0404116">
    <w:abstractNumId w:val="9"/>
  </w:num>
  <w:num w:numId="2" w16cid:durableId="799542499">
    <w:abstractNumId w:val="1"/>
  </w:num>
  <w:num w:numId="3" w16cid:durableId="1128353503">
    <w:abstractNumId w:val="4"/>
  </w:num>
  <w:num w:numId="4" w16cid:durableId="710426362">
    <w:abstractNumId w:val="2"/>
  </w:num>
  <w:num w:numId="5" w16cid:durableId="1545756182">
    <w:abstractNumId w:val="0"/>
  </w:num>
  <w:num w:numId="6" w16cid:durableId="1405450214">
    <w:abstractNumId w:val="10"/>
  </w:num>
  <w:num w:numId="7" w16cid:durableId="1533807790">
    <w:abstractNumId w:val="20"/>
  </w:num>
  <w:num w:numId="8" w16cid:durableId="534461728">
    <w:abstractNumId w:val="19"/>
  </w:num>
  <w:num w:numId="9" w16cid:durableId="110899162">
    <w:abstractNumId w:val="17"/>
  </w:num>
  <w:num w:numId="10" w16cid:durableId="565191253">
    <w:abstractNumId w:val="15"/>
  </w:num>
  <w:num w:numId="11" w16cid:durableId="81269691">
    <w:abstractNumId w:val="3"/>
  </w:num>
  <w:num w:numId="12" w16cid:durableId="1094519111">
    <w:abstractNumId w:val="14"/>
  </w:num>
  <w:num w:numId="13" w16cid:durableId="1054813354">
    <w:abstractNumId w:val="21"/>
  </w:num>
  <w:num w:numId="14" w16cid:durableId="570165752">
    <w:abstractNumId w:val="12"/>
  </w:num>
  <w:num w:numId="15" w16cid:durableId="1353847273">
    <w:abstractNumId w:val="13"/>
  </w:num>
  <w:num w:numId="16" w16cid:durableId="1703285851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667057130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12599473">
    <w:abstractNumId w:val="18"/>
    <w:lvlOverride w:ilvl="0">
      <w:lvl w:ilvl="0">
        <w:numFmt w:val="decimal"/>
        <w:lvlText w:val="%1."/>
        <w:lvlJc w:val="left"/>
      </w:lvl>
    </w:lvlOverride>
  </w:num>
  <w:num w:numId="19" w16cid:durableId="2069187192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1AE9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86879"/>
    <w:rsid w:val="00086B70"/>
    <w:rsid w:val="00090529"/>
    <w:rsid w:val="0009064D"/>
    <w:rsid w:val="00092A64"/>
    <w:rsid w:val="00092CED"/>
    <w:rsid w:val="0009658B"/>
    <w:rsid w:val="000967B1"/>
    <w:rsid w:val="000A106A"/>
    <w:rsid w:val="000A1490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25066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0B0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06BB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0426"/>
    <w:rsid w:val="00553D65"/>
    <w:rsid w:val="005569B0"/>
    <w:rsid w:val="0055758B"/>
    <w:rsid w:val="00557A01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726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3F85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8FE"/>
    <w:rsid w:val="007D1FE5"/>
    <w:rsid w:val="007D2633"/>
    <w:rsid w:val="007D704A"/>
    <w:rsid w:val="007E2B64"/>
    <w:rsid w:val="007E7903"/>
    <w:rsid w:val="007F03BB"/>
    <w:rsid w:val="007F33AC"/>
    <w:rsid w:val="007F372F"/>
    <w:rsid w:val="007F5CAC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4A81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0D3A"/>
    <w:rsid w:val="00A23884"/>
    <w:rsid w:val="00A30A42"/>
    <w:rsid w:val="00A3148E"/>
    <w:rsid w:val="00A32A84"/>
    <w:rsid w:val="00A3320A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24FF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4E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58EA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25494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76D67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172BB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3C2F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5F6A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BD0"/>
    <w:rsid w:val="00FC2FF5"/>
    <w:rsid w:val="00FD0C12"/>
    <w:rsid w:val="00FF1A5D"/>
    <w:rsid w:val="00FF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1199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Mariana Ospina</cp:lastModifiedBy>
  <cp:revision>2</cp:revision>
  <cp:lastPrinted>2023-04-12T14:19:00Z</cp:lastPrinted>
  <dcterms:created xsi:type="dcterms:W3CDTF">2025-04-02T00:16:00Z</dcterms:created>
  <dcterms:modified xsi:type="dcterms:W3CDTF">2025-04-02T00:16:00Z</dcterms:modified>
</cp:coreProperties>
</file>